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7CDF00F3" w:rsidR="003B6D7A" w:rsidRPr="006852C6" w:rsidRDefault="0047790B" w:rsidP="00E537D3">
      <w:pPr>
        <w:spacing w:after="0" w:line="240" w:lineRule="auto"/>
        <w:jc w:val="center"/>
        <w:rPr>
          <w:rFonts w:ascii="Trebuchet MS" w:eastAsia="Times New Roman" w:hAnsi="Trebuchet MS"/>
          <w:sz w:val="22"/>
          <w:szCs w:val="22"/>
          <w:lang w:eastAsia="en-US"/>
        </w:rPr>
      </w:pPr>
      <w:r>
        <w:rPr>
          <w:rFonts w:ascii="Trebuchet MS" w:hAnsi="Trebuchet MS"/>
          <w:b/>
          <w:bCs/>
          <w:sz w:val="22"/>
          <w:szCs w:val="22"/>
          <w:lang w:eastAsia="en-US"/>
        </w:rPr>
        <w:t>PIRKIME „</w:t>
      </w:r>
      <w:r w:rsidR="00996A52" w:rsidRPr="00996A52">
        <w:rPr>
          <w:rFonts w:ascii="Trebuchet MS" w:hAnsi="Trebuchet MS"/>
          <w:b/>
          <w:bCs/>
          <w:sz w:val="22"/>
          <w:szCs w:val="22"/>
          <w:lang w:eastAsia="en-US"/>
        </w:rPr>
        <w:t>RENTGENO MAMOGRAFIJOS SISTEM</w:t>
      </w:r>
      <w:r>
        <w:rPr>
          <w:rFonts w:ascii="Trebuchet MS" w:hAnsi="Trebuchet MS"/>
          <w:b/>
          <w:bCs/>
          <w:sz w:val="22"/>
          <w:szCs w:val="22"/>
          <w:lang w:eastAsia="en-US"/>
        </w:rPr>
        <w:t>A“</w:t>
      </w:r>
      <w:r w:rsidR="00996A52" w:rsidRPr="00996A52">
        <w:rPr>
          <w:rFonts w:ascii="Trebuchet MS" w:hAnsi="Trebuchet MS"/>
          <w:b/>
          <w:bCs/>
          <w:sz w:val="22"/>
          <w:szCs w:val="22"/>
          <w:lang w:eastAsia="en-US"/>
        </w:rPr>
        <w:t xml:space="preserve"> </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7C75B54"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7AC86D8F" w:rsidR="00C23DFD" w:rsidRDefault="00C51079" w:rsidP="00C51079">
      <w:pPr>
        <w:pStyle w:val="ListParagraph"/>
        <w:numPr>
          <w:ilvl w:val="0"/>
          <w:numId w:val="9"/>
        </w:numPr>
        <w:spacing w:after="0" w:line="240" w:lineRule="auto"/>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 xml:space="preserve">INFORMACIJA APIE PLANUOJAMUS PASITELKTI SUBTIEKĖJUS AR RĖMIMĄSI KITŲ ŪKIO SUBJEKTŲ PAJĖGUMAIS </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3B0E3DAF"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Ūkio subjekto, kurio pajėgumais remiamasi (pavadinimas, juridinio asmens  kodas, adresas) ir/arba kvazisubtiekėjo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Nuoroda į konkurso specialiųjų sąlygų punktą (kvalifikacijos reikalavimą), kuriam atitikti remiamasi ūkio subjekto ar kvazisubtiekėjo pajėgumais</w:t>
            </w:r>
          </w:p>
        </w:tc>
        <w:tc>
          <w:tcPr>
            <w:tcW w:w="4673" w:type="dxa"/>
            <w:shd w:val="clear" w:color="auto" w:fill="DEEAF6" w:themeFill="accent5" w:themeFillTint="33"/>
          </w:tcPr>
          <w:p w14:paraId="7CEFA5BC" w14:textId="474B8721"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Sutarties dalis (apimtis eurais, dalis procentais), kuriai ketinama pasitelkti ūkio subjektą, kurio pajėgumais remiamasi ir/ar  kvazisubtiekėją</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b/>
          <w:bCs/>
          <w:i/>
          <w:iCs/>
          <w:color w:val="000000" w:themeColor="text1"/>
          <w:sz w:val="20"/>
          <w:szCs w:val="20"/>
        </w:rPr>
        <w:t>Kvazisubtiekėjai</w:t>
      </w:r>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3853A9AB"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6AF10329" w14:textId="36AFDE78" w:rsidR="00C51079" w:rsidRPr="002C485B" w:rsidRDefault="00C51079" w:rsidP="00C51079">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p w14:paraId="775BDCB5" w14:textId="6AB9CF76"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 xml:space="preserve">pagal Europos Centrinio Banko skelbiamą orientacinį euro ir užsienio valiutų santykį, o tais atvejais, kai orientacinio euro ir užsienio </w:t>
      </w:r>
      <w:r w:rsidRPr="002C485B">
        <w:rPr>
          <w:rFonts w:ascii="Trebuchet MS" w:hAnsi="Trebuchet MS" w:cs="Times New Roman"/>
          <w:sz w:val="22"/>
          <w:szCs w:val="22"/>
        </w:rPr>
        <w:lastRenderedPageBreak/>
        <w:t>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133FAB59"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paleidimo</w:t>
      </w:r>
      <w:r w:rsidR="00897976">
        <w:rPr>
          <w:rFonts w:ascii="Trebuchet MS" w:hAnsi="Trebuchet MS" w:cs="Times New Roman"/>
          <w:sz w:val="22"/>
          <w:szCs w:val="22"/>
        </w:rPr>
        <w:t xml:space="preserve"> </w:t>
      </w:r>
      <w:r w:rsidRPr="008362C4">
        <w:rPr>
          <w:rFonts w:ascii="Trebuchet MS" w:hAnsi="Trebuchet MS" w:cs="Times New Roman"/>
          <w:sz w:val="22"/>
          <w:szCs w:val="22"/>
        </w:rPr>
        <w:t>išlaidas;</w:t>
      </w:r>
    </w:p>
    <w:p w14:paraId="5FF12C27"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numatytų Techninėje specifikacijoje, pateikimo išlaidas;</w:t>
      </w:r>
    </w:p>
    <w:p w14:paraId="6FD0153A"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29862772"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ir techninės priežiūros išlaidos ir kt.</w:t>
      </w:r>
    </w:p>
    <w:p w14:paraId="45B93546" w14:textId="77777777" w:rsidR="00587073" w:rsidRPr="00587073" w:rsidRDefault="00587073" w:rsidP="00587073">
      <w:pPr>
        <w:spacing w:after="0" w:line="240" w:lineRule="auto"/>
        <w:ind w:firstLine="567"/>
        <w:jc w:val="both"/>
        <w:rPr>
          <w:rFonts w:ascii="Trebuchet MS" w:hAnsi="Trebuchet MS" w:cs="Times New Roman"/>
          <w:iCs/>
          <w:sz w:val="22"/>
          <w:szCs w:val="22"/>
        </w:rPr>
      </w:pPr>
    </w:p>
    <w:tbl>
      <w:tblPr>
        <w:tblStyle w:val="TableGrid"/>
        <w:tblW w:w="0" w:type="auto"/>
        <w:tblInd w:w="-1" w:type="dxa"/>
        <w:tblLook w:val="04A0" w:firstRow="1" w:lastRow="0" w:firstColumn="1" w:lastColumn="0" w:noHBand="0" w:noVBand="1"/>
      </w:tblPr>
      <w:tblGrid>
        <w:gridCol w:w="1134"/>
        <w:gridCol w:w="5812"/>
        <w:gridCol w:w="2693"/>
        <w:gridCol w:w="2127"/>
        <w:gridCol w:w="2263"/>
      </w:tblGrid>
      <w:tr w:rsidR="00867DDC" w:rsidRPr="000D0272" w14:paraId="3E15046E" w14:textId="77777777" w:rsidTr="00587073">
        <w:tc>
          <w:tcPr>
            <w:tcW w:w="1134"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3E2240F0" w:rsidR="00867DDC" w:rsidRPr="000D0272" w:rsidRDefault="007D45B7"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 xml:space="preserve">Eil. </w:t>
            </w:r>
            <w:r w:rsidR="00867DDC" w:rsidRPr="000D0272">
              <w:rPr>
                <w:rFonts w:ascii="Trebuchet MS" w:eastAsia="SimSun" w:hAnsi="Trebuchet MS" w:cs="Trebuchet MS"/>
                <w:b/>
                <w:bCs/>
                <w:kern w:val="1"/>
                <w:sz w:val="22"/>
                <w:szCs w:val="22"/>
                <w:lang w:eastAsia="zh-CN" w:bidi="hi-IN"/>
              </w:rPr>
              <w:t>Nr.</w:t>
            </w:r>
          </w:p>
        </w:tc>
        <w:tc>
          <w:tcPr>
            <w:tcW w:w="5812" w:type="dxa"/>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7D676B8D" w:rsidR="00867DDC" w:rsidRPr="000D0272" w:rsidRDefault="00C51079" w:rsidP="000D0272">
            <w:pPr>
              <w:pStyle w:val="ListParagraph"/>
              <w:ind w:left="0"/>
              <w:jc w:val="center"/>
              <w:rPr>
                <w:rFonts w:ascii="Trebuchet MS" w:hAnsi="Trebuchet MS" w:cs="Times New Roman"/>
                <w:iCs/>
                <w:sz w:val="22"/>
                <w:szCs w:val="22"/>
              </w:rPr>
            </w:pPr>
            <w:r w:rsidRPr="00C51079">
              <w:rPr>
                <w:rFonts w:ascii="Trebuchet MS" w:eastAsia="SimSun" w:hAnsi="Trebuchet MS" w:cs="Trebuchet MS"/>
                <w:b/>
                <w:bCs/>
                <w:kern w:val="1"/>
                <w:sz w:val="22"/>
                <w:szCs w:val="22"/>
                <w:lang w:eastAsia="zh-CN" w:bidi="hi-IN"/>
              </w:rPr>
              <w:t>Siūlomų prekių gamintojo pavadinimas, prekės pavadinimas/kodas, prekės kilmės (pagaminimo) šalis</w:t>
            </w:r>
          </w:p>
        </w:tc>
        <w:tc>
          <w:tcPr>
            <w:tcW w:w="2693"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25074E2F" w:rsidR="00867DDC" w:rsidRPr="000D0272" w:rsidRDefault="00903CA1" w:rsidP="000D0272">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Kiekis</w:t>
            </w:r>
            <w:r w:rsidR="00EC1594">
              <w:rPr>
                <w:rFonts w:ascii="Trebuchet MS" w:eastAsia="SimSun" w:hAnsi="Trebuchet MS" w:cs="Trebuchet MS"/>
                <w:b/>
                <w:bCs/>
                <w:kern w:val="1"/>
                <w:sz w:val="22"/>
                <w:szCs w:val="22"/>
                <w:lang w:eastAsia="zh-CN" w:bidi="hi-IN"/>
              </w:rPr>
              <w:t xml:space="preserve"> </w:t>
            </w:r>
            <w:r w:rsidR="00C51079">
              <w:rPr>
                <w:rFonts w:ascii="Trebuchet MS" w:eastAsia="SimSun" w:hAnsi="Trebuchet MS" w:cs="Trebuchet MS"/>
                <w:b/>
                <w:bCs/>
                <w:kern w:val="1"/>
                <w:sz w:val="22"/>
                <w:szCs w:val="22"/>
                <w:lang w:eastAsia="zh-CN" w:bidi="hi-IN"/>
              </w:rPr>
              <w:t>/</w:t>
            </w:r>
            <w:r w:rsidR="00EC1594">
              <w:rPr>
                <w:rFonts w:ascii="Trebuchet MS" w:eastAsia="SimSun" w:hAnsi="Trebuchet MS" w:cs="Trebuchet MS"/>
                <w:b/>
                <w:bCs/>
                <w:kern w:val="1"/>
                <w:sz w:val="22"/>
                <w:szCs w:val="22"/>
                <w:lang w:eastAsia="zh-CN" w:bidi="hi-IN"/>
              </w:rPr>
              <w:t xml:space="preserve"> </w:t>
            </w:r>
            <w:r w:rsidR="00C51079">
              <w:rPr>
                <w:rFonts w:ascii="Trebuchet MS" w:eastAsia="SimSun" w:hAnsi="Trebuchet MS" w:cs="Trebuchet MS"/>
                <w:b/>
                <w:bCs/>
                <w:kern w:val="1"/>
                <w:sz w:val="22"/>
                <w:szCs w:val="22"/>
                <w:lang w:eastAsia="zh-CN" w:bidi="hi-IN"/>
              </w:rPr>
              <w:t xml:space="preserve">Matavimo </w:t>
            </w:r>
            <w:r w:rsidR="00EC1594">
              <w:rPr>
                <w:rFonts w:ascii="Trebuchet MS" w:eastAsia="SimSun" w:hAnsi="Trebuchet MS" w:cs="Trebuchet MS"/>
                <w:b/>
                <w:bCs/>
                <w:kern w:val="1"/>
                <w:sz w:val="22"/>
                <w:szCs w:val="22"/>
                <w:lang w:eastAsia="zh-CN" w:bidi="hi-IN"/>
              </w:rPr>
              <w:t>vienetas</w:t>
            </w:r>
          </w:p>
        </w:tc>
        <w:tc>
          <w:tcPr>
            <w:tcW w:w="2127"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59B19036"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Vieneto</w:t>
            </w:r>
            <w:r w:rsidR="00867DDC" w:rsidRPr="000D0272">
              <w:rPr>
                <w:rFonts w:ascii="Trebuchet MS" w:eastAsia="SimSun" w:hAnsi="Trebuchet MS" w:cs="Trebuchet MS"/>
                <w:b/>
                <w:bCs/>
                <w:kern w:val="1"/>
                <w:sz w:val="22"/>
                <w:szCs w:val="22"/>
                <w:lang w:eastAsia="zh-CN" w:bidi="hi-IN"/>
              </w:rPr>
              <w:t xml:space="preserve"> kaina Eur be PVM</w:t>
            </w:r>
          </w:p>
        </w:tc>
        <w:tc>
          <w:tcPr>
            <w:tcW w:w="2263"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02761FDE"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Arial"/>
                <w:b/>
                <w:kern w:val="1"/>
                <w:sz w:val="22"/>
                <w:szCs w:val="22"/>
                <w:lang w:eastAsia="zh-CN" w:bidi="hi-IN"/>
              </w:rPr>
              <w:t>Viso kiekio kaina,</w:t>
            </w:r>
            <w:r w:rsidR="00867DDC" w:rsidRPr="000D0272">
              <w:rPr>
                <w:rFonts w:ascii="Trebuchet MS" w:eastAsia="SimSun" w:hAnsi="Trebuchet MS" w:cs="Arial"/>
                <w:b/>
                <w:kern w:val="1"/>
                <w:sz w:val="22"/>
                <w:szCs w:val="22"/>
                <w:lang w:eastAsia="zh-CN" w:bidi="hi-IN"/>
              </w:rPr>
              <w:t xml:space="preserve"> Eur be PVM</w:t>
            </w:r>
          </w:p>
        </w:tc>
      </w:tr>
      <w:tr w:rsidR="000D0272" w:rsidRPr="000D0272" w14:paraId="304348B5" w14:textId="77777777" w:rsidTr="00587073">
        <w:tc>
          <w:tcPr>
            <w:tcW w:w="1134" w:type="dxa"/>
            <w:tcBorders>
              <w:left w:val="single" w:sz="1" w:space="0" w:color="000000"/>
              <w:bottom w:val="single" w:sz="1" w:space="0" w:color="000000"/>
            </w:tcBorders>
          </w:tcPr>
          <w:p w14:paraId="4757BC50" w14:textId="1EDB60DD"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5812" w:type="dxa"/>
            <w:tcBorders>
              <w:left w:val="single" w:sz="1" w:space="0" w:color="000000"/>
              <w:bottom w:val="single" w:sz="1" w:space="0" w:color="000000"/>
            </w:tcBorders>
          </w:tcPr>
          <w:p w14:paraId="0BE0266D" w14:textId="611FC910"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2693" w:type="dxa"/>
            <w:tcBorders>
              <w:left w:val="single" w:sz="1" w:space="0" w:color="000000"/>
              <w:bottom w:val="single" w:sz="1" w:space="0" w:color="000000"/>
            </w:tcBorders>
          </w:tcPr>
          <w:p w14:paraId="312EE383" w14:textId="1B714F4B"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3</w:t>
            </w:r>
          </w:p>
        </w:tc>
        <w:tc>
          <w:tcPr>
            <w:tcW w:w="2127" w:type="dxa"/>
            <w:tcBorders>
              <w:left w:val="single" w:sz="1" w:space="0" w:color="000000"/>
              <w:bottom w:val="single" w:sz="1" w:space="0" w:color="000000"/>
            </w:tcBorders>
          </w:tcPr>
          <w:p w14:paraId="6EDAF01B" w14:textId="64FBB9F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4</w:t>
            </w:r>
          </w:p>
        </w:tc>
        <w:tc>
          <w:tcPr>
            <w:tcW w:w="2263" w:type="dxa"/>
            <w:tcBorders>
              <w:left w:val="single" w:sz="1" w:space="0" w:color="000000"/>
              <w:bottom w:val="single" w:sz="1" w:space="0" w:color="000000"/>
            </w:tcBorders>
          </w:tcPr>
          <w:p w14:paraId="603A1BA4" w14:textId="281A7B7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5</w:t>
            </w:r>
          </w:p>
        </w:tc>
      </w:tr>
      <w:tr w:rsidR="00BE65AB" w:rsidRPr="000D0272" w14:paraId="67C649F5" w14:textId="77777777" w:rsidTr="00587073">
        <w:tc>
          <w:tcPr>
            <w:tcW w:w="1134" w:type="dxa"/>
            <w:tcBorders>
              <w:left w:val="single" w:sz="1" w:space="0" w:color="000000"/>
              <w:bottom w:val="single" w:sz="1" w:space="0" w:color="000000"/>
            </w:tcBorders>
            <w:vAlign w:val="center"/>
          </w:tcPr>
          <w:p w14:paraId="50F7DB54" w14:textId="13778FAB" w:rsidR="00BE65AB" w:rsidRPr="000D0272" w:rsidRDefault="00BE65AB"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w:t>
            </w:r>
          </w:p>
        </w:tc>
        <w:tc>
          <w:tcPr>
            <w:tcW w:w="5812" w:type="dxa"/>
            <w:tcBorders>
              <w:left w:val="single" w:sz="1" w:space="0" w:color="000000"/>
              <w:bottom w:val="single" w:sz="1" w:space="0" w:color="000000"/>
            </w:tcBorders>
          </w:tcPr>
          <w:p w14:paraId="3E172775" w14:textId="6DACE13A" w:rsidR="00244070" w:rsidRDefault="00834B7D" w:rsidP="006C2CBB">
            <w:pPr>
              <w:suppressAutoHyphens/>
              <w:snapToGrid w:val="0"/>
              <w:rPr>
                <w:rFonts w:ascii="Trebuchet MS" w:eastAsia="Times New Roman" w:hAnsi="Trebuchet MS" w:cs="Times New Roman"/>
                <w:sz w:val="22"/>
                <w:szCs w:val="22"/>
              </w:rPr>
            </w:pPr>
            <w:r>
              <w:rPr>
                <w:rFonts w:ascii="Trebuchet MS" w:eastAsia="Times New Roman" w:hAnsi="Trebuchet MS" w:cs="Times New Roman"/>
                <w:sz w:val="22"/>
                <w:szCs w:val="22"/>
              </w:rPr>
              <w:t>Rentgeno mamo</w:t>
            </w:r>
            <w:r w:rsidR="00B24E8E">
              <w:rPr>
                <w:rFonts w:ascii="Trebuchet MS" w:eastAsia="Times New Roman" w:hAnsi="Trebuchet MS" w:cs="Times New Roman"/>
                <w:sz w:val="22"/>
                <w:szCs w:val="22"/>
              </w:rPr>
              <w:t>grafijos sistema</w:t>
            </w:r>
          </w:p>
          <w:p w14:paraId="4FA6177B" w14:textId="43EA89EA" w:rsidR="0099195E" w:rsidRPr="00244070" w:rsidRDefault="0099195E" w:rsidP="006C2CBB">
            <w:pPr>
              <w:suppressAutoHyphens/>
              <w:snapToGrid w:val="0"/>
              <w:rPr>
                <w:rFonts w:ascii="Trebuchet MS" w:eastAsia="Times New Roman" w:hAnsi="Trebuchet MS" w:cs="Times New Roman"/>
                <w:i/>
                <w:iCs/>
                <w:sz w:val="22"/>
                <w:szCs w:val="22"/>
              </w:rPr>
            </w:pPr>
            <w:r w:rsidRPr="00244070">
              <w:rPr>
                <w:rFonts w:ascii="Trebuchet MS" w:hAnsi="Trebuchet MS"/>
                <w:i/>
                <w:iCs/>
                <w:color w:val="FF0000"/>
                <w:sz w:val="22"/>
                <w:szCs w:val="22"/>
              </w:rPr>
              <w:t>(tiekėjas nurodo prekės modelį ir gamintoją)</w:t>
            </w:r>
          </w:p>
        </w:tc>
        <w:tc>
          <w:tcPr>
            <w:tcW w:w="2693" w:type="dxa"/>
            <w:tcBorders>
              <w:left w:val="single" w:sz="1" w:space="0" w:color="000000"/>
              <w:bottom w:val="single" w:sz="1" w:space="0" w:color="000000"/>
            </w:tcBorders>
            <w:vAlign w:val="center"/>
          </w:tcPr>
          <w:p w14:paraId="31DFAE17" w14:textId="039A35EA" w:rsidR="00BE65AB" w:rsidRPr="000D0272" w:rsidRDefault="00D7357F"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1</w:t>
            </w:r>
            <w:r w:rsidR="00151F11">
              <w:rPr>
                <w:rFonts w:ascii="Trebuchet MS" w:hAnsi="Trebuchet MS" w:cs="Times New Roman"/>
                <w:iCs/>
                <w:sz w:val="22"/>
                <w:szCs w:val="22"/>
              </w:rPr>
              <w:t xml:space="preserve"> vnt.</w:t>
            </w:r>
          </w:p>
        </w:tc>
        <w:tc>
          <w:tcPr>
            <w:tcW w:w="2127" w:type="dxa"/>
            <w:tcBorders>
              <w:left w:val="single" w:sz="1" w:space="0" w:color="000000"/>
              <w:bottom w:val="single" w:sz="1" w:space="0" w:color="000000"/>
            </w:tcBorders>
            <w:vAlign w:val="center"/>
          </w:tcPr>
          <w:p w14:paraId="6D266B1D" w14:textId="77777777" w:rsidR="00BE65AB" w:rsidRPr="000D0272" w:rsidRDefault="00BE65AB" w:rsidP="00F9663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75E831AA" w14:textId="77777777" w:rsidR="00BE65AB" w:rsidRPr="000D0272" w:rsidRDefault="00BE65AB" w:rsidP="00F96632">
            <w:pPr>
              <w:pStyle w:val="ListParagraph"/>
              <w:ind w:left="0"/>
              <w:jc w:val="center"/>
              <w:rPr>
                <w:rFonts w:ascii="Trebuchet MS" w:hAnsi="Trebuchet MS" w:cs="Times New Roman"/>
                <w:iCs/>
                <w:sz w:val="22"/>
                <w:szCs w:val="22"/>
              </w:rPr>
            </w:pPr>
          </w:p>
        </w:tc>
      </w:tr>
      <w:tr w:rsidR="0055505C" w:rsidRPr="000D0272" w14:paraId="5D94221F" w14:textId="77777777" w:rsidTr="00587073">
        <w:tc>
          <w:tcPr>
            <w:tcW w:w="11766" w:type="dxa"/>
            <w:gridSpan w:val="4"/>
            <w:tcBorders>
              <w:top w:val="single" w:sz="4" w:space="0" w:color="00000A"/>
              <w:left w:val="single" w:sz="4" w:space="0" w:color="00000A"/>
              <w:bottom w:val="single" w:sz="4" w:space="0" w:color="00000A"/>
            </w:tcBorders>
            <w:vAlign w:val="center"/>
          </w:tcPr>
          <w:p w14:paraId="32B3E75C" w14:textId="0A2FFF18"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Bendra </w:t>
            </w:r>
            <w:r w:rsidR="00EC7512">
              <w:rPr>
                <w:rFonts w:ascii="Trebuchet MS" w:eastAsia="Andale Sans UI" w:hAnsi="Trebuchet MS"/>
                <w:b/>
                <w:iCs/>
                <w:sz w:val="22"/>
                <w:szCs w:val="22"/>
                <w:lang w:eastAsia="zh-CN"/>
              </w:rPr>
              <w:t>pasiūl</w:t>
            </w:r>
            <w:r w:rsidR="0094637F">
              <w:rPr>
                <w:rFonts w:ascii="Trebuchet MS" w:eastAsia="Andale Sans UI" w:hAnsi="Trebuchet MS"/>
                <w:b/>
                <w:iCs/>
                <w:sz w:val="22"/>
                <w:szCs w:val="22"/>
                <w:lang w:eastAsia="zh-CN"/>
              </w:rPr>
              <w:t xml:space="preserve">ymo </w:t>
            </w:r>
            <w:r w:rsidR="00C51079">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be PVM:</w:t>
            </w:r>
          </w:p>
        </w:tc>
        <w:tc>
          <w:tcPr>
            <w:tcW w:w="2263" w:type="dxa"/>
            <w:tcBorders>
              <w:left w:val="single" w:sz="1" w:space="0" w:color="000000"/>
              <w:bottom w:val="single" w:sz="1" w:space="0" w:color="000000"/>
            </w:tcBorders>
            <w:vAlign w:val="center"/>
          </w:tcPr>
          <w:p w14:paraId="3ABF7263" w14:textId="77777777" w:rsidR="0055505C" w:rsidRPr="000D0272" w:rsidRDefault="0055505C" w:rsidP="0055505C">
            <w:pPr>
              <w:pStyle w:val="ListParagraph"/>
              <w:ind w:left="0"/>
              <w:jc w:val="center"/>
              <w:rPr>
                <w:rFonts w:ascii="Trebuchet MS" w:hAnsi="Trebuchet MS" w:cs="Times New Roman"/>
                <w:iCs/>
                <w:sz w:val="22"/>
                <w:szCs w:val="22"/>
              </w:rPr>
            </w:pPr>
          </w:p>
        </w:tc>
      </w:tr>
      <w:tr w:rsidR="0055505C" w:rsidRPr="000D0272" w14:paraId="72BA4BA9" w14:textId="77777777" w:rsidTr="00587073">
        <w:tc>
          <w:tcPr>
            <w:tcW w:w="11766" w:type="dxa"/>
            <w:gridSpan w:val="4"/>
            <w:tcBorders>
              <w:top w:val="single" w:sz="4" w:space="0" w:color="00000A"/>
              <w:left w:val="single" w:sz="4" w:space="0" w:color="00000A"/>
              <w:bottom w:val="single" w:sz="4" w:space="0" w:color="00000A"/>
            </w:tcBorders>
            <w:vAlign w:val="center"/>
          </w:tcPr>
          <w:p w14:paraId="306F21F1" w14:textId="271CF3D6"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r w:rsidR="00C51079">
              <w:rPr>
                <w:rFonts w:ascii="Trebuchet MS" w:eastAsia="Andale Sans UI" w:hAnsi="Trebuchet MS"/>
                <w:b/>
                <w:iCs/>
                <w:sz w:val="22"/>
                <w:szCs w:val="22"/>
                <w:lang w:eastAsia="zh-CN"/>
              </w:rPr>
              <w:t>*</w:t>
            </w:r>
            <w:r w:rsidRPr="00C45389">
              <w:rPr>
                <w:rFonts w:ascii="Trebuchet MS" w:eastAsia="Andale Sans UI" w:hAnsi="Trebuchet MS"/>
                <w:b/>
                <w:iCs/>
                <w:sz w:val="22"/>
                <w:szCs w:val="22"/>
                <w:lang w:eastAsia="zh-CN"/>
              </w:rPr>
              <w:t>:</w:t>
            </w:r>
          </w:p>
        </w:tc>
        <w:tc>
          <w:tcPr>
            <w:tcW w:w="2263" w:type="dxa"/>
            <w:tcBorders>
              <w:left w:val="single" w:sz="1" w:space="0" w:color="000000"/>
              <w:bottom w:val="single" w:sz="1" w:space="0" w:color="000000"/>
            </w:tcBorders>
            <w:vAlign w:val="center"/>
          </w:tcPr>
          <w:p w14:paraId="3275F810" w14:textId="77777777" w:rsidR="0055505C" w:rsidRPr="000D0272" w:rsidRDefault="0055505C" w:rsidP="0055505C">
            <w:pPr>
              <w:pStyle w:val="ListParagraph"/>
              <w:ind w:left="0"/>
              <w:jc w:val="center"/>
              <w:rPr>
                <w:rFonts w:ascii="Trebuchet MS" w:hAnsi="Trebuchet MS" w:cs="Times New Roman"/>
                <w:iCs/>
                <w:sz w:val="22"/>
                <w:szCs w:val="22"/>
              </w:rPr>
            </w:pPr>
          </w:p>
        </w:tc>
      </w:tr>
      <w:tr w:rsidR="0055505C" w:rsidRPr="000D0272" w14:paraId="25BA5A58" w14:textId="77777777" w:rsidTr="00587073">
        <w:tc>
          <w:tcPr>
            <w:tcW w:w="11766" w:type="dxa"/>
            <w:gridSpan w:val="4"/>
            <w:tcBorders>
              <w:top w:val="single" w:sz="4" w:space="0" w:color="00000A"/>
              <w:left w:val="single" w:sz="4" w:space="0" w:color="00000A"/>
              <w:bottom w:val="single" w:sz="4" w:space="0" w:color="00000A"/>
            </w:tcBorders>
            <w:vAlign w:val="center"/>
          </w:tcPr>
          <w:p w14:paraId="540E9E32" w14:textId="56B22EB1"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Bendra</w:t>
            </w:r>
            <w:r w:rsidR="0094637F">
              <w:rPr>
                <w:rFonts w:ascii="Trebuchet MS" w:eastAsia="Andale Sans UI" w:hAnsi="Trebuchet MS"/>
                <w:b/>
                <w:iCs/>
                <w:sz w:val="22"/>
                <w:szCs w:val="22"/>
                <w:lang w:eastAsia="zh-CN"/>
              </w:rPr>
              <w:t xml:space="preserve"> pasiūlymo</w:t>
            </w:r>
            <w:r>
              <w:rPr>
                <w:rFonts w:ascii="Trebuchet MS" w:eastAsia="Andale Sans UI" w:hAnsi="Trebuchet MS"/>
                <w:b/>
                <w:iCs/>
                <w:sz w:val="22"/>
                <w:szCs w:val="22"/>
                <w:lang w:eastAsia="zh-CN"/>
              </w:rPr>
              <w:t xml:space="preserve"> </w:t>
            </w:r>
            <w:r w:rsidR="00C51079">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su PVM:</w:t>
            </w:r>
          </w:p>
        </w:tc>
        <w:tc>
          <w:tcPr>
            <w:tcW w:w="2263" w:type="dxa"/>
            <w:tcBorders>
              <w:left w:val="single" w:sz="1" w:space="0" w:color="000000"/>
              <w:bottom w:val="single" w:sz="1" w:space="0" w:color="000000"/>
            </w:tcBorders>
            <w:vAlign w:val="center"/>
          </w:tcPr>
          <w:p w14:paraId="4FD7D2AF" w14:textId="77777777" w:rsidR="0055505C" w:rsidRPr="000D0272" w:rsidRDefault="0055505C" w:rsidP="0055505C">
            <w:pPr>
              <w:pStyle w:val="ListParagraph"/>
              <w:ind w:left="0"/>
              <w:jc w:val="center"/>
              <w:rPr>
                <w:rFonts w:ascii="Trebuchet MS" w:hAnsi="Trebuchet MS" w:cs="Times New Roman"/>
                <w:iCs/>
                <w:sz w:val="22"/>
                <w:szCs w:val="22"/>
              </w:rPr>
            </w:pPr>
          </w:p>
        </w:tc>
      </w:tr>
    </w:tbl>
    <w:p w14:paraId="41DDF20A" w14:textId="77777777" w:rsidR="00587073" w:rsidRDefault="00587073" w:rsidP="00587073">
      <w:pPr>
        <w:tabs>
          <w:tab w:val="left" w:pos="1134"/>
        </w:tabs>
        <w:spacing w:after="0" w:line="240" w:lineRule="auto"/>
        <w:rPr>
          <w:rFonts w:ascii="Trebuchet MS" w:eastAsia="Calibri" w:hAnsi="Trebuchet MS" w:cstheme="minorHAnsi"/>
          <w:sz w:val="22"/>
          <w:szCs w:val="22"/>
        </w:rPr>
      </w:pPr>
    </w:p>
    <w:p w14:paraId="40EFE2CD" w14:textId="50FB6DC3" w:rsidR="00564F1C" w:rsidRPr="00564F1C" w:rsidRDefault="00564F1C" w:rsidP="00564F1C">
      <w:pPr>
        <w:pStyle w:val="ListParagraph"/>
        <w:numPr>
          <w:ilvl w:val="1"/>
          <w:numId w:val="9"/>
        </w:numPr>
        <w:tabs>
          <w:tab w:val="left" w:pos="1134"/>
        </w:tabs>
        <w:spacing w:after="0" w:line="240" w:lineRule="auto"/>
        <w:rPr>
          <w:rFonts w:ascii="Trebuchet MS" w:hAnsi="Trebuchet MS" w:cstheme="minorHAnsi"/>
          <w:sz w:val="22"/>
          <w:szCs w:val="22"/>
        </w:rPr>
      </w:pPr>
      <w:r w:rsidRPr="00564F1C">
        <w:rPr>
          <w:rFonts w:ascii="Trebuchet MS" w:hAnsi="Trebuchet MS" w:cstheme="minorHAnsi"/>
          <w:sz w:val="22"/>
          <w:szCs w:val="22"/>
        </w:rPr>
        <w:t>Pasiūlymo kaina EUR su PVM žodžiais: __________________________________________________</w:t>
      </w:r>
    </w:p>
    <w:p w14:paraId="507374A1" w14:textId="77777777" w:rsidR="00564F1C" w:rsidRDefault="00564F1C" w:rsidP="00587073">
      <w:pPr>
        <w:tabs>
          <w:tab w:val="left" w:pos="1134"/>
        </w:tabs>
        <w:spacing w:after="0" w:line="240" w:lineRule="auto"/>
        <w:rPr>
          <w:rFonts w:ascii="Trebuchet MS" w:eastAsia="Calibri" w:hAnsi="Trebuchet MS" w:cstheme="minorHAnsi"/>
          <w:sz w:val="22"/>
          <w:szCs w:val="22"/>
        </w:rPr>
      </w:pPr>
    </w:p>
    <w:p w14:paraId="209DE946" w14:textId="221849F7" w:rsidR="00C51079" w:rsidRPr="00587073" w:rsidRDefault="00C51079" w:rsidP="00587073">
      <w:pPr>
        <w:tabs>
          <w:tab w:val="left" w:pos="1134"/>
        </w:tabs>
        <w:spacing w:after="0" w:line="240" w:lineRule="auto"/>
        <w:rPr>
          <w:rFonts w:ascii="Trebuchet MS" w:eastAsia="Calibri" w:hAnsi="Trebuchet MS" w:cstheme="minorHAnsi"/>
          <w:sz w:val="22"/>
          <w:szCs w:val="22"/>
        </w:rPr>
      </w:pPr>
      <w:r w:rsidRPr="00587073">
        <w:rPr>
          <w:rFonts w:ascii="Trebuchet MS" w:eastAsia="Calibri" w:hAnsi="Trebuchet MS" w:cstheme="minorHAnsi"/>
          <w:sz w:val="22"/>
          <w:szCs w:val="22"/>
        </w:rPr>
        <w:t>Jei „PVM“ laukas nepildomas, nurodykite priežastis, dėl kurių PVM nemokamas: ________________</w:t>
      </w:r>
    </w:p>
    <w:p w14:paraId="6915E90B" w14:textId="573278E4"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11"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1303A9C4" w14:textId="0ADA059C" w:rsidR="00867DDC" w:rsidRPr="00C51079" w:rsidRDefault="00C51079" w:rsidP="00C51079">
      <w:pPr>
        <w:spacing w:after="0" w:line="240" w:lineRule="auto"/>
        <w:rPr>
          <w:rFonts w:ascii="Trebuchet MS" w:hAnsi="Trebuchet MS" w:cstheme="minorHAnsi"/>
          <w:sz w:val="20"/>
          <w:szCs w:val="20"/>
        </w:rPr>
      </w:pPr>
      <w:r w:rsidRPr="00C51079">
        <w:rPr>
          <w:rFonts w:ascii="Trebuchet MS" w:hAnsi="Trebuchet MS" w:cs="Times New Roman"/>
          <w:i/>
          <w:sz w:val="20"/>
          <w:szCs w:val="20"/>
        </w:rPr>
        <w:t>Kaina (įkainis) 1 mato vnt., pasiūlymo kaina pateikiama, nurodant 2 (du) skaičius po kablelio.</w:t>
      </w:r>
    </w:p>
    <w:p w14:paraId="3E1C6584" w14:textId="77777777" w:rsidR="00867DDC" w:rsidRPr="002C485B" w:rsidRDefault="00867DDC" w:rsidP="005C006A">
      <w:pPr>
        <w:pStyle w:val="ListParagraph"/>
        <w:spacing w:after="0" w:line="240" w:lineRule="auto"/>
        <w:ind w:left="567"/>
        <w:jc w:val="both"/>
        <w:rPr>
          <w:rFonts w:ascii="Trebuchet MS" w:hAnsi="Trebuchet MS" w:cs="Times New Roman"/>
          <w:iCs/>
          <w:sz w:val="22"/>
          <w:szCs w:val="22"/>
        </w:rPr>
      </w:pPr>
    </w:p>
    <w:p w14:paraId="1213D2BB" w14:textId="107C023A" w:rsidR="00C51079" w:rsidRDefault="00C51079" w:rsidP="00C51079">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223EBE50"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Teikdami šį pasiūlymą mes patvirtiname, kad mūsų siūlom</w:t>
      </w:r>
      <w:r w:rsidR="0047790B">
        <w:rPr>
          <w:rFonts w:ascii="Trebuchet MS" w:hAnsi="Trebuchet MS" w:cs="Times New Roman"/>
          <w:sz w:val="22"/>
          <w:szCs w:val="22"/>
        </w:rPr>
        <w:t>a</w:t>
      </w:r>
      <w:r w:rsidRPr="00C51079">
        <w:rPr>
          <w:rFonts w:ascii="Trebuchet MS" w:hAnsi="Trebuchet MS" w:cs="Times New Roman"/>
          <w:sz w:val="22"/>
          <w:szCs w:val="22"/>
        </w:rPr>
        <w:t xml:space="preserve"> prekė/įranga atitinka reikalavimus nurodytus </w:t>
      </w:r>
      <w:r w:rsidRPr="00C51079">
        <w:rPr>
          <w:rFonts w:ascii="Trebuchet MS" w:hAnsi="Trebuchet MS" w:cs="Times New Roman"/>
          <w:color w:val="0070C0"/>
          <w:sz w:val="22"/>
          <w:szCs w:val="22"/>
        </w:rPr>
        <w:t>Pirkimo specialiųjų sąlygų 2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C51079">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lastRenderedPageBreak/>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2727"/>
        <w:gridCol w:w="4463"/>
      </w:tblGrid>
      <w:tr w:rsidR="003A6BC4" w:rsidRPr="002C485B" w14:paraId="70922E31" w14:textId="77777777" w:rsidTr="00E510FB">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727" w:type="dxa"/>
            <w:shd w:val="clear" w:color="auto" w:fill="DEEAF6" w:themeFill="accent5" w:themeFillTint="33"/>
            <w:vAlign w:val="center"/>
          </w:tcPr>
          <w:p w14:paraId="155D653D" w14:textId="55EEC5C7" w:rsidR="00C51079" w:rsidRPr="002C485B" w:rsidRDefault="00C51079" w:rsidP="00C51079">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p w14:paraId="3B01844A" w14:textId="6B965C3D" w:rsidR="00960A92" w:rsidRPr="002C485B" w:rsidRDefault="00960A92" w:rsidP="00960A92">
            <w:pPr>
              <w:jc w:val="center"/>
              <w:rPr>
                <w:rFonts w:ascii="Trebuchet MS" w:hAnsi="Trebuchet MS" w:cs="Times New Roman"/>
                <w:b/>
                <w:bCs/>
                <w:sz w:val="22"/>
                <w:szCs w:val="22"/>
              </w:rPr>
            </w:pPr>
          </w:p>
        </w:tc>
        <w:tc>
          <w:tcPr>
            <w:tcW w:w="4463"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E510FB">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34"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52"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727"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463"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E510FB">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34"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52" w:type="dxa"/>
          </w:tcPr>
          <w:p w14:paraId="5A36171B" w14:textId="77777777" w:rsidR="00C16D04" w:rsidRPr="002C485B" w:rsidRDefault="00C16D04" w:rsidP="00C16D04">
            <w:pPr>
              <w:rPr>
                <w:rFonts w:ascii="Trebuchet MS" w:hAnsi="Trebuchet MS" w:cs="Times New Roman"/>
                <w:sz w:val="22"/>
                <w:szCs w:val="22"/>
              </w:rPr>
            </w:pPr>
          </w:p>
        </w:tc>
        <w:tc>
          <w:tcPr>
            <w:tcW w:w="2727" w:type="dxa"/>
          </w:tcPr>
          <w:p w14:paraId="4292B4D9" w14:textId="5A3FBCAD" w:rsidR="00C16D04" w:rsidRPr="002C485B" w:rsidRDefault="00C16D04" w:rsidP="00047F6B">
            <w:pPr>
              <w:rPr>
                <w:rFonts w:ascii="Trebuchet MS" w:hAnsi="Trebuchet MS" w:cs="Times New Roman"/>
                <w:sz w:val="22"/>
                <w:szCs w:val="22"/>
              </w:rPr>
            </w:pPr>
          </w:p>
        </w:tc>
        <w:tc>
          <w:tcPr>
            <w:tcW w:w="4463"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E510FB">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34" w:type="dxa"/>
          </w:tcPr>
          <w:p w14:paraId="723B43AF" w14:textId="137DB8B5"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pasiūlymą bei kitus dokumentus, kopija (jeigu pasiūlymą pateikia ar dokumentus pasirašo ne tiekėjo, ūkio subjektų grupės dalyvių, subtiekėjų ar ūkio subjektų, kurių pajėgumais tiekėjas remiasi, vadovas)</w:t>
            </w:r>
          </w:p>
        </w:tc>
        <w:tc>
          <w:tcPr>
            <w:tcW w:w="2052" w:type="dxa"/>
          </w:tcPr>
          <w:p w14:paraId="619F909C" w14:textId="77777777" w:rsidR="00C16D04" w:rsidRPr="002C485B" w:rsidRDefault="00C16D04" w:rsidP="00C16D04">
            <w:pPr>
              <w:rPr>
                <w:rFonts w:ascii="Trebuchet MS" w:hAnsi="Trebuchet MS" w:cs="Times New Roman"/>
                <w:sz w:val="22"/>
                <w:szCs w:val="22"/>
              </w:rPr>
            </w:pPr>
          </w:p>
        </w:tc>
        <w:tc>
          <w:tcPr>
            <w:tcW w:w="2727" w:type="dxa"/>
          </w:tcPr>
          <w:p w14:paraId="66A09186" w14:textId="682153FA" w:rsidR="00C16D04" w:rsidRPr="002C485B" w:rsidRDefault="00C16D04" w:rsidP="00047F6B">
            <w:pPr>
              <w:rPr>
                <w:rFonts w:ascii="Trebuchet MS" w:hAnsi="Trebuchet MS" w:cs="Times New Roman"/>
                <w:sz w:val="22"/>
                <w:szCs w:val="22"/>
              </w:rPr>
            </w:pPr>
          </w:p>
        </w:tc>
        <w:tc>
          <w:tcPr>
            <w:tcW w:w="4463"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E510FB">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34"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3D100328" w14:textId="77777777" w:rsidR="00C16D04" w:rsidRPr="002C485B" w:rsidRDefault="00C16D04" w:rsidP="00C16D04">
            <w:pPr>
              <w:rPr>
                <w:rFonts w:ascii="Trebuchet MS" w:hAnsi="Trebuchet MS" w:cs="Times New Roman"/>
                <w:sz w:val="22"/>
                <w:szCs w:val="22"/>
              </w:rPr>
            </w:pPr>
          </w:p>
        </w:tc>
        <w:tc>
          <w:tcPr>
            <w:tcW w:w="2727" w:type="dxa"/>
          </w:tcPr>
          <w:p w14:paraId="133595D2" w14:textId="417B9500" w:rsidR="00C16D04" w:rsidRPr="002C485B" w:rsidRDefault="00C16D04" w:rsidP="00047F6B">
            <w:pPr>
              <w:rPr>
                <w:rFonts w:ascii="Trebuchet MS" w:hAnsi="Trebuchet MS" w:cs="Times New Roman"/>
                <w:sz w:val="22"/>
                <w:szCs w:val="22"/>
              </w:rPr>
            </w:pPr>
          </w:p>
        </w:tc>
        <w:tc>
          <w:tcPr>
            <w:tcW w:w="4463"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E510FB">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34" w:type="dxa"/>
          </w:tcPr>
          <w:p w14:paraId="7DA13C26" w14:textId="77777777"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ListParagraph"/>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52" w:type="dxa"/>
          </w:tcPr>
          <w:p w14:paraId="2F84C48B" w14:textId="77777777" w:rsidR="00C16D04" w:rsidRPr="002C485B" w:rsidRDefault="00C16D04" w:rsidP="00C16D04">
            <w:pPr>
              <w:rPr>
                <w:rFonts w:ascii="Trebuchet MS" w:hAnsi="Trebuchet MS" w:cs="Times New Roman"/>
                <w:sz w:val="22"/>
                <w:szCs w:val="22"/>
              </w:rPr>
            </w:pPr>
          </w:p>
        </w:tc>
        <w:tc>
          <w:tcPr>
            <w:tcW w:w="2727" w:type="dxa"/>
          </w:tcPr>
          <w:p w14:paraId="1374E39D" w14:textId="77777777" w:rsidR="00C16D04" w:rsidRPr="002C485B" w:rsidRDefault="00C16D04" w:rsidP="00047F6B">
            <w:pPr>
              <w:rPr>
                <w:rFonts w:ascii="Trebuchet MS" w:hAnsi="Trebuchet MS" w:cs="Times New Roman"/>
                <w:sz w:val="22"/>
                <w:szCs w:val="22"/>
              </w:rPr>
            </w:pPr>
          </w:p>
        </w:tc>
        <w:tc>
          <w:tcPr>
            <w:tcW w:w="4463"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E510FB">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34" w:type="dxa"/>
          </w:tcPr>
          <w:p w14:paraId="23684991" w14:textId="2F3799AB"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52" w:type="dxa"/>
          </w:tcPr>
          <w:p w14:paraId="72DB12B2" w14:textId="77777777" w:rsidR="00AA6BBB" w:rsidRPr="002C485B" w:rsidRDefault="00AA6BBB" w:rsidP="00AA6BBB">
            <w:pPr>
              <w:rPr>
                <w:rFonts w:ascii="Trebuchet MS" w:hAnsi="Trebuchet MS" w:cs="Times New Roman"/>
                <w:sz w:val="22"/>
                <w:szCs w:val="22"/>
              </w:rPr>
            </w:pPr>
          </w:p>
        </w:tc>
        <w:tc>
          <w:tcPr>
            <w:tcW w:w="2727" w:type="dxa"/>
          </w:tcPr>
          <w:p w14:paraId="59691A64" w14:textId="77777777" w:rsidR="00AA6BBB" w:rsidRPr="002C485B" w:rsidRDefault="00AA6BBB" w:rsidP="00AA6BBB">
            <w:pPr>
              <w:rPr>
                <w:rFonts w:ascii="Trebuchet MS" w:hAnsi="Trebuchet MS" w:cs="Times New Roman"/>
                <w:sz w:val="22"/>
                <w:szCs w:val="22"/>
              </w:rPr>
            </w:pPr>
          </w:p>
        </w:tc>
        <w:tc>
          <w:tcPr>
            <w:tcW w:w="4463"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E510FB">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t>6</w:t>
            </w:r>
            <w:r w:rsidR="00AA6BBB">
              <w:rPr>
                <w:rFonts w:ascii="Trebuchet MS" w:hAnsi="Trebuchet MS" w:cs="Times New Roman"/>
                <w:sz w:val="22"/>
                <w:szCs w:val="22"/>
              </w:rPr>
              <w:t>.</w:t>
            </w:r>
          </w:p>
        </w:tc>
        <w:tc>
          <w:tcPr>
            <w:tcW w:w="4234" w:type="dxa"/>
          </w:tcPr>
          <w:p w14:paraId="54083475" w14:textId="593C5C10"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w:t>
            </w:r>
            <w:r w:rsidRPr="00556CE3">
              <w:rPr>
                <w:rFonts w:ascii="Trebuchet MS" w:hAnsi="Trebuchet MS" w:cstheme="minorHAnsi"/>
                <w:sz w:val="22"/>
                <w:szCs w:val="22"/>
              </w:rPr>
              <w:lastRenderedPageBreak/>
              <w:t xml:space="preserve">kiekviename </w:t>
            </w:r>
            <w:r w:rsidR="00F33CB1" w:rsidRPr="002C485B">
              <w:rPr>
                <w:rFonts w:ascii="Trebuchet MS" w:eastAsia="Calibri" w:hAnsi="Trebuchet MS" w:cs="Times New Roman"/>
                <w:color w:val="0070C0"/>
                <w:sz w:val="22"/>
                <w:szCs w:val="22"/>
              </w:rPr>
              <w:t xml:space="preserve">Pirkimo </w:t>
            </w:r>
            <w:r w:rsidR="00F33CB1">
              <w:rPr>
                <w:rFonts w:ascii="Trebuchet MS" w:eastAsia="Calibri" w:hAnsi="Trebuchet MS" w:cs="Times New Roman"/>
                <w:color w:val="0070C0"/>
                <w:sz w:val="22"/>
                <w:szCs w:val="22"/>
              </w:rPr>
              <w:t xml:space="preserve">specialiųjų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w:t>
            </w:r>
            <w:r w:rsidR="003C11C4">
              <w:rPr>
                <w:rFonts w:ascii="Trebuchet MS" w:eastAsia="Calibri" w:hAnsi="Trebuchet MS" w:cs="Times New Roman"/>
                <w:color w:val="0070C0"/>
                <w:sz w:val="22"/>
                <w:szCs w:val="22"/>
              </w:rPr>
              <w:t>o</w:t>
            </w:r>
            <w:r w:rsidR="00F33CB1" w:rsidRPr="002C485B">
              <w:rPr>
                <w:rFonts w:ascii="Trebuchet MS" w:eastAsia="Calibri" w:hAnsi="Trebuchet MS" w:cs="Times New Roman"/>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52" w:type="dxa"/>
          </w:tcPr>
          <w:p w14:paraId="59D14B5D" w14:textId="77777777" w:rsidR="00AA6BBB" w:rsidRPr="002C485B" w:rsidRDefault="00AA6BBB" w:rsidP="00AA6BBB">
            <w:pPr>
              <w:rPr>
                <w:rFonts w:ascii="Trebuchet MS" w:hAnsi="Trebuchet MS" w:cs="Times New Roman"/>
                <w:sz w:val="22"/>
                <w:szCs w:val="22"/>
              </w:rPr>
            </w:pPr>
          </w:p>
        </w:tc>
        <w:tc>
          <w:tcPr>
            <w:tcW w:w="2727" w:type="dxa"/>
          </w:tcPr>
          <w:p w14:paraId="4D4506FA" w14:textId="77777777" w:rsidR="00AA6BBB" w:rsidRPr="002C485B" w:rsidRDefault="00AA6BBB" w:rsidP="00AA6BBB">
            <w:pPr>
              <w:rPr>
                <w:rFonts w:ascii="Trebuchet MS" w:hAnsi="Trebuchet MS" w:cs="Times New Roman"/>
                <w:sz w:val="22"/>
                <w:szCs w:val="22"/>
              </w:rPr>
            </w:pPr>
          </w:p>
        </w:tc>
        <w:tc>
          <w:tcPr>
            <w:tcW w:w="4463" w:type="dxa"/>
          </w:tcPr>
          <w:p w14:paraId="6C2976A4" w14:textId="77777777" w:rsidR="00AA6BBB" w:rsidRPr="002C485B" w:rsidRDefault="00AA6BBB" w:rsidP="00AA6BBB">
            <w:pPr>
              <w:rPr>
                <w:rFonts w:ascii="Trebuchet MS" w:hAnsi="Trebuchet MS" w:cs="Times New Roman"/>
                <w:sz w:val="22"/>
                <w:szCs w:val="22"/>
              </w:rPr>
            </w:pPr>
          </w:p>
        </w:tc>
      </w:tr>
      <w:tr w:rsidR="003209EF" w:rsidRPr="002C485B" w14:paraId="212A05C2" w14:textId="77777777" w:rsidTr="00E510FB">
        <w:tc>
          <w:tcPr>
            <w:tcW w:w="0" w:type="auto"/>
          </w:tcPr>
          <w:p w14:paraId="36510F8A" w14:textId="3E4D8338" w:rsidR="003209EF" w:rsidRDefault="003209EF" w:rsidP="003209EF">
            <w:pPr>
              <w:rPr>
                <w:rFonts w:ascii="Trebuchet MS" w:hAnsi="Trebuchet MS" w:cs="Times New Roman"/>
                <w:sz w:val="22"/>
                <w:szCs w:val="22"/>
              </w:rPr>
            </w:pPr>
            <w:r>
              <w:rPr>
                <w:rFonts w:ascii="Trebuchet MS" w:hAnsi="Trebuchet MS" w:cs="Times New Roman"/>
                <w:sz w:val="22"/>
                <w:szCs w:val="22"/>
              </w:rPr>
              <w:t>7.</w:t>
            </w:r>
          </w:p>
        </w:tc>
        <w:tc>
          <w:tcPr>
            <w:tcW w:w="4234" w:type="dxa"/>
          </w:tcPr>
          <w:p w14:paraId="5ECDFF64" w14:textId="4984A1B9" w:rsidR="003209EF" w:rsidRPr="00556CE3" w:rsidRDefault="009D2E5C" w:rsidP="003209EF">
            <w:pPr>
              <w:rPr>
                <w:rFonts w:ascii="Trebuchet MS" w:hAnsi="Trebuchet MS" w:cstheme="minorHAnsi"/>
                <w:sz w:val="22"/>
                <w:szCs w:val="22"/>
              </w:rPr>
            </w:pPr>
            <w:r w:rsidRPr="004F2069">
              <w:rPr>
                <w:rFonts w:ascii="Trebuchet MS" w:hAnsi="Trebuchet MS"/>
                <w:color w:val="000000"/>
                <w:sz w:val="22"/>
                <w:szCs w:val="22"/>
                <w:lang w:bidi="hi-IN"/>
              </w:rPr>
              <w:t>Dokumentai</w:t>
            </w:r>
            <w:r w:rsidR="0047790B">
              <w:rPr>
                <w:rFonts w:ascii="Trebuchet MS" w:hAnsi="Trebuchet MS"/>
                <w:color w:val="000000"/>
                <w:sz w:val="22"/>
                <w:szCs w:val="22"/>
                <w:lang w:bidi="hi-IN"/>
              </w:rPr>
              <w:t>,</w:t>
            </w:r>
            <w:r w:rsidRPr="004F2069">
              <w:rPr>
                <w:rFonts w:ascii="Trebuchet MS" w:hAnsi="Trebuchet MS"/>
                <w:color w:val="000000"/>
                <w:sz w:val="22"/>
                <w:szCs w:val="22"/>
                <w:lang w:bidi="hi-IN"/>
              </w:rPr>
              <w:t xml:space="preserve"> nurodyti </w:t>
            </w:r>
            <w:hyperlink w:anchor="PIrkimo_sąlygų_1_priedas" w:history="1">
              <w:r w:rsidRPr="004F2069">
                <w:rPr>
                  <w:rStyle w:val="Hyperlink"/>
                  <w:rFonts w:ascii="Trebuchet MS" w:hAnsi="Trebuchet MS"/>
                  <w:color w:val="0070C0"/>
                  <w:sz w:val="22"/>
                  <w:szCs w:val="22"/>
                </w:rPr>
                <w:t xml:space="preserve">Pirkimo </w:t>
              </w:r>
              <w:r w:rsidRPr="001A47A4">
                <w:rPr>
                  <w:rStyle w:val="Hyperlink"/>
                  <w:rFonts w:ascii="Trebuchet MS" w:hAnsi="Trebuchet MS"/>
                  <w:color w:val="0070C0"/>
                  <w:sz w:val="22"/>
                  <w:szCs w:val="22"/>
                </w:rPr>
                <w:t xml:space="preserve">specialiųjų </w:t>
              </w:r>
              <w:r w:rsidRPr="004F2069">
                <w:rPr>
                  <w:rStyle w:val="Hyperlink"/>
                  <w:rFonts w:ascii="Trebuchet MS" w:hAnsi="Trebuchet MS"/>
                  <w:color w:val="0070C0"/>
                  <w:sz w:val="22"/>
                  <w:szCs w:val="22"/>
                </w:rPr>
                <w:t xml:space="preserve">sąlygų </w:t>
              </w:r>
              <w:r>
                <w:rPr>
                  <w:rStyle w:val="Hyperlink"/>
                  <w:rFonts w:ascii="Trebuchet MS" w:hAnsi="Trebuchet MS"/>
                  <w:color w:val="0070C0"/>
                  <w:sz w:val="22"/>
                  <w:szCs w:val="22"/>
                </w:rPr>
                <w:t>2</w:t>
              </w:r>
              <w:r w:rsidRPr="004F2069">
                <w:rPr>
                  <w:rStyle w:val="Hyperlink"/>
                  <w:rFonts w:ascii="Trebuchet MS" w:hAnsi="Trebuchet MS"/>
                  <w:color w:val="0070C0"/>
                  <w:sz w:val="22"/>
                  <w:szCs w:val="22"/>
                </w:rPr>
                <w:t xml:space="preserve"> priede </w:t>
              </w:r>
              <w:r w:rsidRPr="004F2069">
                <w:rPr>
                  <w:rStyle w:val="Hyperlink"/>
                  <w:rFonts w:ascii="Trebuchet MS" w:eastAsiaTheme="minorHAnsi" w:hAnsi="Trebuchet MS"/>
                  <w:color w:val="0070C0"/>
                  <w:sz w:val="22"/>
                  <w:szCs w:val="22"/>
                </w:rPr>
                <w:t>„Techninė specifikacija“</w:t>
              </w:r>
            </w:hyperlink>
          </w:p>
        </w:tc>
        <w:tc>
          <w:tcPr>
            <w:tcW w:w="2052" w:type="dxa"/>
          </w:tcPr>
          <w:p w14:paraId="1FCB8C80" w14:textId="77777777" w:rsidR="003209EF" w:rsidRPr="002C485B" w:rsidRDefault="003209EF" w:rsidP="003209EF">
            <w:pPr>
              <w:rPr>
                <w:rFonts w:ascii="Trebuchet MS" w:hAnsi="Trebuchet MS" w:cs="Times New Roman"/>
                <w:sz w:val="22"/>
                <w:szCs w:val="22"/>
              </w:rPr>
            </w:pPr>
          </w:p>
        </w:tc>
        <w:tc>
          <w:tcPr>
            <w:tcW w:w="2727" w:type="dxa"/>
          </w:tcPr>
          <w:p w14:paraId="5ED9D6ED" w14:textId="77777777" w:rsidR="003209EF" w:rsidRPr="002C485B" w:rsidRDefault="003209EF" w:rsidP="003209EF">
            <w:pPr>
              <w:rPr>
                <w:rFonts w:ascii="Trebuchet MS" w:hAnsi="Trebuchet MS" w:cs="Times New Roman"/>
                <w:sz w:val="22"/>
                <w:szCs w:val="22"/>
              </w:rPr>
            </w:pPr>
          </w:p>
        </w:tc>
        <w:tc>
          <w:tcPr>
            <w:tcW w:w="4463" w:type="dxa"/>
          </w:tcPr>
          <w:p w14:paraId="6617266D" w14:textId="77777777" w:rsidR="003209EF" w:rsidRPr="002C485B" w:rsidRDefault="003209EF" w:rsidP="003209EF">
            <w:pPr>
              <w:rPr>
                <w:rFonts w:ascii="Trebuchet MS" w:hAnsi="Trebuchet MS" w:cs="Times New Roman"/>
                <w:sz w:val="22"/>
                <w:szCs w:val="22"/>
              </w:rPr>
            </w:pPr>
          </w:p>
        </w:tc>
      </w:tr>
      <w:tr w:rsidR="0019332B" w:rsidRPr="002C485B" w14:paraId="2D40B0CC" w14:textId="77777777" w:rsidTr="00D34AC4">
        <w:tc>
          <w:tcPr>
            <w:tcW w:w="0" w:type="auto"/>
          </w:tcPr>
          <w:p w14:paraId="79C0504C" w14:textId="14EFDB70" w:rsidR="0019332B" w:rsidRDefault="002D681F" w:rsidP="0019332B">
            <w:pPr>
              <w:rPr>
                <w:rFonts w:ascii="Trebuchet MS" w:hAnsi="Trebuchet MS" w:cs="Times New Roman"/>
                <w:sz w:val="22"/>
                <w:szCs w:val="22"/>
              </w:rPr>
            </w:pPr>
            <w:r>
              <w:rPr>
                <w:rFonts w:ascii="Trebuchet MS" w:hAnsi="Trebuchet MS" w:cs="Times New Roman"/>
                <w:sz w:val="22"/>
                <w:szCs w:val="22"/>
              </w:rPr>
              <w:t>8.</w:t>
            </w:r>
          </w:p>
        </w:tc>
        <w:tc>
          <w:tcPr>
            <w:tcW w:w="4234" w:type="dxa"/>
            <w:tcBorders>
              <w:top w:val="single" w:sz="4" w:space="0" w:color="000000"/>
              <w:left w:val="single" w:sz="4" w:space="0" w:color="000000"/>
              <w:bottom w:val="single" w:sz="4" w:space="0" w:color="000000"/>
              <w:right w:val="single" w:sz="4" w:space="0" w:color="000000"/>
            </w:tcBorders>
          </w:tcPr>
          <w:p w14:paraId="61D563C7" w14:textId="3E6F283A" w:rsidR="0019332B" w:rsidRPr="004F2069" w:rsidRDefault="0019332B" w:rsidP="0019332B">
            <w:pPr>
              <w:rPr>
                <w:rFonts w:ascii="Trebuchet MS" w:hAnsi="Trebuchet MS"/>
                <w:color w:val="000000"/>
                <w:sz w:val="22"/>
                <w:szCs w:val="22"/>
                <w:lang w:bidi="hi-IN"/>
              </w:rPr>
            </w:pPr>
            <w:r>
              <w:rPr>
                <w:rFonts w:ascii="Trebuchet MS" w:hAnsi="Trebuchet MS"/>
                <w:color w:val="000000"/>
                <w:sz w:val="22"/>
                <w:szCs w:val="22"/>
                <w:lang w:bidi="hi-IN"/>
              </w:rPr>
              <w:t xml:space="preserve">Dokumentai, patvirtinantys atitikimą ekonominio naudingumo vertinimo kriterijams, nurodyti </w:t>
            </w:r>
            <w:r>
              <w:rPr>
                <w:rFonts w:ascii="Trebuchet MS" w:hAnsi="Trebuchet MS"/>
                <w:color w:val="0070C0"/>
                <w:sz w:val="22"/>
                <w:szCs w:val="22"/>
                <w:lang w:bidi="hi-IN"/>
              </w:rPr>
              <w:t xml:space="preserve">Pirkimo </w:t>
            </w:r>
            <w:r w:rsidR="00A454E3">
              <w:rPr>
                <w:rFonts w:ascii="Trebuchet MS" w:hAnsi="Trebuchet MS"/>
                <w:color w:val="0070C0"/>
                <w:sz w:val="22"/>
                <w:szCs w:val="22"/>
                <w:lang w:bidi="hi-IN"/>
              </w:rPr>
              <w:t xml:space="preserve">specialiųjų </w:t>
            </w:r>
            <w:r>
              <w:rPr>
                <w:rFonts w:ascii="Trebuchet MS" w:hAnsi="Trebuchet MS"/>
                <w:color w:val="0070C0"/>
                <w:sz w:val="22"/>
                <w:szCs w:val="22"/>
                <w:lang w:bidi="hi-IN"/>
              </w:rPr>
              <w:t>sąlygų 7 priedas „Pasiūlymų vertinimo kriterijai ir sąlygos“</w:t>
            </w:r>
          </w:p>
        </w:tc>
        <w:tc>
          <w:tcPr>
            <w:tcW w:w="2052" w:type="dxa"/>
          </w:tcPr>
          <w:p w14:paraId="5261B6EA" w14:textId="77777777" w:rsidR="0019332B" w:rsidRPr="002C485B" w:rsidRDefault="0019332B" w:rsidP="0019332B">
            <w:pPr>
              <w:rPr>
                <w:rFonts w:ascii="Trebuchet MS" w:hAnsi="Trebuchet MS" w:cs="Times New Roman"/>
                <w:sz w:val="22"/>
                <w:szCs w:val="22"/>
              </w:rPr>
            </w:pPr>
          </w:p>
        </w:tc>
        <w:tc>
          <w:tcPr>
            <w:tcW w:w="2727" w:type="dxa"/>
          </w:tcPr>
          <w:p w14:paraId="09B2FEE3" w14:textId="77777777" w:rsidR="0019332B" w:rsidRPr="002C485B" w:rsidRDefault="0019332B" w:rsidP="0019332B">
            <w:pPr>
              <w:rPr>
                <w:rFonts w:ascii="Trebuchet MS" w:hAnsi="Trebuchet MS" w:cs="Times New Roman"/>
                <w:sz w:val="22"/>
                <w:szCs w:val="22"/>
              </w:rPr>
            </w:pPr>
          </w:p>
        </w:tc>
        <w:tc>
          <w:tcPr>
            <w:tcW w:w="4463" w:type="dxa"/>
          </w:tcPr>
          <w:p w14:paraId="32E8EFB5" w14:textId="77777777" w:rsidR="0019332B" w:rsidRPr="002C485B" w:rsidRDefault="0019332B" w:rsidP="0019332B">
            <w:pPr>
              <w:rPr>
                <w:rFonts w:ascii="Trebuchet MS" w:hAnsi="Trebuchet MS" w:cs="Times New Roman"/>
                <w:sz w:val="22"/>
                <w:szCs w:val="22"/>
              </w:rPr>
            </w:pPr>
          </w:p>
        </w:tc>
      </w:tr>
      <w:tr w:rsidR="0019332B" w:rsidRPr="002C485B" w14:paraId="2DA13D19" w14:textId="77777777" w:rsidTr="00E510FB">
        <w:tc>
          <w:tcPr>
            <w:tcW w:w="0" w:type="auto"/>
          </w:tcPr>
          <w:p w14:paraId="3CA88088" w14:textId="511D34DC" w:rsidR="0019332B" w:rsidRDefault="00F01A99" w:rsidP="0019332B">
            <w:pPr>
              <w:rPr>
                <w:rFonts w:ascii="Trebuchet MS" w:hAnsi="Trebuchet MS" w:cs="Times New Roman"/>
                <w:sz w:val="22"/>
                <w:szCs w:val="22"/>
              </w:rPr>
            </w:pPr>
            <w:r>
              <w:rPr>
                <w:rFonts w:ascii="Trebuchet MS" w:hAnsi="Trebuchet MS" w:cs="Times New Roman"/>
                <w:sz w:val="22"/>
                <w:szCs w:val="22"/>
              </w:rPr>
              <w:t>9</w:t>
            </w:r>
            <w:r w:rsidR="0019332B">
              <w:rPr>
                <w:rFonts w:ascii="Trebuchet MS" w:hAnsi="Trebuchet MS" w:cs="Times New Roman"/>
                <w:sz w:val="22"/>
                <w:szCs w:val="22"/>
              </w:rPr>
              <w:t>.</w:t>
            </w:r>
          </w:p>
        </w:tc>
        <w:tc>
          <w:tcPr>
            <w:tcW w:w="4234" w:type="dxa"/>
          </w:tcPr>
          <w:p w14:paraId="2757BD45" w14:textId="44D64913" w:rsidR="0019332B" w:rsidRPr="004A23F3" w:rsidRDefault="0019332B" w:rsidP="0019332B">
            <w:pPr>
              <w:pStyle w:val="Heading2"/>
              <w:spacing w:before="0"/>
              <w:rPr>
                <w:rFonts w:ascii="Trebuchet MS" w:eastAsiaTheme="minorHAnsi" w:hAnsi="Trebuchet MS" w:cstheme="minorHAnsi"/>
                <w:color w:val="auto"/>
                <w:sz w:val="22"/>
                <w:szCs w:val="22"/>
              </w:rPr>
            </w:pPr>
            <w:r w:rsidRPr="005053DD">
              <w:rPr>
                <w:rFonts w:ascii="Trebuchet MS" w:hAnsi="Trebuchet MS" w:cs="Arial"/>
                <w:color w:val="auto"/>
                <w:sz w:val="22"/>
                <w:szCs w:val="22"/>
                <w:lang w:bidi="hi-IN"/>
              </w:rPr>
              <w:t>Užpildytas</w:t>
            </w:r>
            <w:r w:rsidRPr="005053DD">
              <w:rPr>
                <w:rFonts w:ascii="Trebuchet MS" w:hAnsi="Trebuchet MS" w:cs="Arial"/>
                <w:sz w:val="22"/>
                <w:szCs w:val="22"/>
                <w:lang w:bidi="hi-IN"/>
              </w:rPr>
              <w:t xml:space="preserve"> </w:t>
            </w:r>
            <w:r w:rsidRPr="005053DD">
              <w:rPr>
                <w:rFonts w:ascii="Trebuchet MS" w:hAnsi="Trebuchet MS" w:cs="Arial"/>
                <w:color w:val="0070C0"/>
                <w:sz w:val="22"/>
                <w:szCs w:val="22"/>
                <w:lang w:bidi="hi-IN"/>
              </w:rPr>
              <w:t>Pirkimo specialiųjų sąlygų 8 priedas „Tiekėjo deklaracija dėl atitikties Reglamento nuostatoms“</w:t>
            </w:r>
          </w:p>
        </w:tc>
        <w:tc>
          <w:tcPr>
            <w:tcW w:w="2052" w:type="dxa"/>
          </w:tcPr>
          <w:p w14:paraId="6C04CE10" w14:textId="77777777" w:rsidR="0019332B" w:rsidRPr="002C485B" w:rsidRDefault="0019332B" w:rsidP="0019332B">
            <w:pPr>
              <w:rPr>
                <w:rFonts w:ascii="Trebuchet MS" w:hAnsi="Trebuchet MS" w:cs="Times New Roman"/>
                <w:sz w:val="22"/>
                <w:szCs w:val="22"/>
              </w:rPr>
            </w:pPr>
          </w:p>
        </w:tc>
        <w:tc>
          <w:tcPr>
            <w:tcW w:w="2727" w:type="dxa"/>
          </w:tcPr>
          <w:p w14:paraId="0F623F64" w14:textId="77777777" w:rsidR="0019332B" w:rsidRPr="002C485B" w:rsidRDefault="0019332B" w:rsidP="0019332B">
            <w:pPr>
              <w:rPr>
                <w:rFonts w:ascii="Trebuchet MS" w:hAnsi="Trebuchet MS" w:cs="Times New Roman"/>
                <w:sz w:val="22"/>
                <w:szCs w:val="22"/>
              </w:rPr>
            </w:pPr>
          </w:p>
        </w:tc>
        <w:tc>
          <w:tcPr>
            <w:tcW w:w="4463" w:type="dxa"/>
          </w:tcPr>
          <w:p w14:paraId="4726914E" w14:textId="77777777" w:rsidR="0019332B" w:rsidRPr="002C485B" w:rsidRDefault="0019332B" w:rsidP="0019332B">
            <w:pPr>
              <w:rPr>
                <w:rFonts w:ascii="Trebuchet MS" w:hAnsi="Trebuchet MS" w:cs="Times New Roman"/>
                <w:sz w:val="22"/>
                <w:szCs w:val="22"/>
              </w:rPr>
            </w:pPr>
          </w:p>
        </w:tc>
      </w:tr>
      <w:tr w:rsidR="0019332B" w:rsidRPr="002C485B" w14:paraId="0BE5B645" w14:textId="77777777" w:rsidTr="00E510FB">
        <w:tc>
          <w:tcPr>
            <w:tcW w:w="0" w:type="auto"/>
          </w:tcPr>
          <w:p w14:paraId="114593CD" w14:textId="6881B0F7" w:rsidR="0019332B" w:rsidRDefault="0019332B" w:rsidP="0019332B">
            <w:pPr>
              <w:rPr>
                <w:rFonts w:ascii="Trebuchet MS" w:hAnsi="Trebuchet MS" w:cs="Times New Roman"/>
                <w:sz w:val="22"/>
                <w:szCs w:val="22"/>
              </w:rPr>
            </w:pPr>
            <w:r>
              <w:rPr>
                <w:rFonts w:ascii="Trebuchet MS" w:hAnsi="Trebuchet MS" w:cs="Times New Roman"/>
                <w:sz w:val="22"/>
                <w:szCs w:val="22"/>
              </w:rPr>
              <w:t>1</w:t>
            </w:r>
            <w:r w:rsidR="00F01A99">
              <w:rPr>
                <w:rFonts w:ascii="Trebuchet MS" w:hAnsi="Trebuchet MS" w:cs="Times New Roman"/>
                <w:sz w:val="22"/>
                <w:szCs w:val="22"/>
              </w:rPr>
              <w:t>0</w:t>
            </w:r>
            <w:r>
              <w:rPr>
                <w:rFonts w:ascii="Trebuchet MS" w:hAnsi="Trebuchet MS" w:cs="Times New Roman"/>
                <w:sz w:val="22"/>
                <w:szCs w:val="22"/>
              </w:rPr>
              <w:t xml:space="preserve">. </w:t>
            </w:r>
          </w:p>
        </w:tc>
        <w:tc>
          <w:tcPr>
            <w:tcW w:w="4234" w:type="dxa"/>
          </w:tcPr>
          <w:p w14:paraId="3543DD24" w14:textId="5E6F8477" w:rsidR="0019332B" w:rsidRPr="004A23F3" w:rsidRDefault="0019332B" w:rsidP="0019332B">
            <w:pPr>
              <w:pStyle w:val="Heading2"/>
              <w:spacing w:before="0"/>
              <w:rPr>
                <w:rFonts w:ascii="Trebuchet MS" w:eastAsiaTheme="minorHAnsi" w:hAnsi="Trebuchet MS" w:cstheme="minorHAnsi"/>
                <w:color w:val="auto"/>
                <w:sz w:val="22"/>
                <w:szCs w:val="22"/>
              </w:rPr>
            </w:pPr>
            <w:r>
              <w:rPr>
                <w:rFonts w:ascii="Trebuchet MS" w:hAnsi="Trebuchet MS" w:cstheme="minorHAnsi"/>
                <w:color w:val="0070C0"/>
                <w:sz w:val="22"/>
                <w:szCs w:val="22"/>
              </w:rPr>
              <w:t xml:space="preserve">Pirkimo </w:t>
            </w:r>
            <w:r w:rsidRPr="001A47A4">
              <w:rPr>
                <w:rFonts w:ascii="Trebuchet MS" w:hAnsi="Trebuchet MS" w:cstheme="minorHAnsi"/>
                <w:color w:val="0070C0"/>
                <w:sz w:val="22"/>
                <w:szCs w:val="22"/>
              </w:rPr>
              <w:t xml:space="preserve">specialiųjų </w:t>
            </w:r>
            <w:r>
              <w:rPr>
                <w:rFonts w:ascii="Trebuchet MS" w:hAnsi="Trebuchet MS" w:cstheme="minorHAnsi"/>
                <w:color w:val="0070C0"/>
                <w:sz w:val="22"/>
                <w:szCs w:val="22"/>
              </w:rPr>
              <w:t>sąlygų 4 priede „Tiekėjų kvalifikacijos reikalavimai ir reikalaujami kokybės bei aplinkos apsaugos vadybos sistemų standartai“</w:t>
            </w:r>
            <w:r>
              <w:rPr>
                <w:rFonts w:ascii="Trebuchet MS" w:eastAsiaTheme="minorHAnsi" w:hAnsi="Trebuchet MS" w:cstheme="minorHAnsi"/>
                <w:color w:val="0070C0"/>
                <w:sz w:val="22"/>
                <w:szCs w:val="22"/>
              </w:rPr>
              <w:t xml:space="preserve"> </w:t>
            </w:r>
            <w:r w:rsidRPr="00A05D84">
              <w:rPr>
                <w:rFonts w:ascii="Trebuchet MS" w:eastAsiaTheme="minorHAnsi" w:hAnsi="Trebuchet MS" w:cstheme="minorHAnsi"/>
                <w:color w:val="auto"/>
                <w:sz w:val="22"/>
                <w:szCs w:val="22"/>
              </w:rPr>
              <w:t>nurodyti dokumentai</w:t>
            </w:r>
          </w:p>
        </w:tc>
        <w:tc>
          <w:tcPr>
            <w:tcW w:w="2052" w:type="dxa"/>
          </w:tcPr>
          <w:p w14:paraId="0787745D" w14:textId="77777777" w:rsidR="0019332B" w:rsidRPr="002C485B" w:rsidRDefault="0019332B" w:rsidP="0019332B">
            <w:pPr>
              <w:rPr>
                <w:rFonts w:ascii="Trebuchet MS" w:hAnsi="Trebuchet MS" w:cs="Times New Roman"/>
                <w:sz w:val="22"/>
                <w:szCs w:val="22"/>
              </w:rPr>
            </w:pPr>
          </w:p>
        </w:tc>
        <w:tc>
          <w:tcPr>
            <w:tcW w:w="2727" w:type="dxa"/>
          </w:tcPr>
          <w:p w14:paraId="7287D5CB" w14:textId="77777777" w:rsidR="0019332B" w:rsidRPr="002C485B" w:rsidRDefault="0019332B" w:rsidP="0019332B">
            <w:pPr>
              <w:rPr>
                <w:rFonts w:ascii="Trebuchet MS" w:hAnsi="Trebuchet MS" w:cs="Times New Roman"/>
                <w:sz w:val="22"/>
                <w:szCs w:val="22"/>
              </w:rPr>
            </w:pPr>
          </w:p>
        </w:tc>
        <w:tc>
          <w:tcPr>
            <w:tcW w:w="4463" w:type="dxa"/>
          </w:tcPr>
          <w:p w14:paraId="6021CDEC" w14:textId="77777777" w:rsidR="0019332B" w:rsidRPr="002C485B" w:rsidRDefault="0019332B" w:rsidP="0019332B">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12"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3"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Pr="00C51079" w:rsidRDefault="00EF401B" w:rsidP="00C51079">
      <w:pPr>
        <w:tabs>
          <w:tab w:val="left" w:pos="993"/>
        </w:tabs>
        <w:spacing w:after="0" w:line="240" w:lineRule="auto"/>
        <w:jc w:val="both"/>
        <w:rPr>
          <w:rFonts w:ascii="Trebuchet MS" w:hAnsi="Trebuchet MS" w:cs="Times New Roman"/>
          <w:sz w:val="22"/>
          <w:szCs w:val="22"/>
        </w:rPr>
      </w:pP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30E410F4" w:rsidR="002A30AF" w:rsidRPr="00C51079" w:rsidRDefault="00C51079" w:rsidP="00C51079">
      <w:pPr>
        <w:pStyle w:val="Heading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Jei pasiūlymą pasirašo Tiekėjo įgaliotas asmuo, kartu su pasiūlymu turi būti pateiktas dokumentas (įgaliojimas) suteikiantis teisę nurodytam asmeniui pasirašyti Tiekėjo vardu.</w:t>
      </w:r>
    </w:p>
    <w:sectPr w:rsidR="002A30AF" w:rsidRPr="00C51079" w:rsidSect="00A6707D">
      <w:footerReference w:type="default" r:id="rId14"/>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09C29" w14:textId="77777777" w:rsidR="00B22E9F" w:rsidRDefault="00B22E9F" w:rsidP="00D05666">
      <w:r>
        <w:separator/>
      </w:r>
    </w:p>
  </w:endnote>
  <w:endnote w:type="continuationSeparator" w:id="0">
    <w:p w14:paraId="318E2588" w14:textId="77777777" w:rsidR="00B22E9F" w:rsidRDefault="00B22E9F" w:rsidP="00D05666">
      <w:r>
        <w:continuationSeparator/>
      </w:r>
    </w:p>
  </w:endnote>
  <w:endnote w:type="continuationNotice" w:id="1">
    <w:p w14:paraId="5797D86C" w14:textId="77777777" w:rsidR="00B22E9F" w:rsidRDefault="00B22E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02824" w14:textId="77777777" w:rsidR="00B22E9F" w:rsidRDefault="00B22E9F" w:rsidP="00D05666">
      <w:r>
        <w:separator/>
      </w:r>
    </w:p>
  </w:footnote>
  <w:footnote w:type="continuationSeparator" w:id="0">
    <w:p w14:paraId="2AC7151B" w14:textId="77777777" w:rsidR="00B22E9F" w:rsidRDefault="00B22E9F" w:rsidP="00D05666">
      <w:r>
        <w:continuationSeparator/>
      </w:r>
    </w:p>
  </w:footnote>
  <w:footnote w:type="continuationNotice" w:id="1">
    <w:p w14:paraId="2A82693C" w14:textId="77777777" w:rsidR="00B22E9F" w:rsidRDefault="00B22E9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2"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4"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6"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4"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5"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7"/>
  </w:num>
  <w:num w:numId="5" w16cid:durableId="52429342">
    <w:abstractNumId w:val="57"/>
  </w:num>
  <w:num w:numId="6" w16cid:durableId="1764177923">
    <w:abstractNumId w:val="42"/>
  </w:num>
  <w:num w:numId="7" w16cid:durableId="1370035847">
    <w:abstractNumId w:val="66"/>
  </w:num>
  <w:num w:numId="8" w16cid:durableId="324476881">
    <w:abstractNumId w:val="35"/>
  </w:num>
  <w:num w:numId="9" w16cid:durableId="1152864972">
    <w:abstractNumId w:val="64"/>
  </w:num>
  <w:num w:numId="10" w16cid:durableId="1197541754">
    <w:abstractNumId w:val="7"/>
  </w:num>
  <w:num w:numId="11" w16cid:durableId="2095390473">
    <w:abstractNumId w:val="63"/>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2"/>
  </w:num>
  <w:num w:numId="18" w16cid:durableId="1283923501">
    <w:abstractNumId w:val="18"/>
  </w:num>
  <w:num w:numId="19" w16cid:durableId="267274478">
    <w:abstractNumId w:val="39"/>
  </w:num>
  <w:num w:numId="20" w16cid:durableId="69040881">
    <w:abstractNumId w:val="50"/>
  </w:num>
  <w:num w:numId="21" w16cid:durableId="43721811">
    <w:abstractNumId w:val="53"/>
  </w:num>
  <w:num w:numId="22" w16cid:durableId="349767737">
    <w:abstractNumId w:val="31"/>
  </w:num>
  <w:num w:numId="23" w16cid:durableId="758213266">
    <w:abstractNumId w:val="49"/>
  </w:num>
  <w:num w:numId="24" w16cid:durableId="704523057">
    <w:abstractNumId w:val="22"/>
  </w:num>
  <w:num w:numId="25" w16cid:durableId="1418134482">
    <w:abstractNumId w:val="30"/>
  </w:num>
  <w:num w:numId="26" w16cid:durableId="1760057154">
    <w:abstractNumId w:val="65"/>
  </w:num>
  <w:num w:numId="27" w16cid:durableId="841314018">
    <w:abstractNumId w:val="61"/>
  </w:num>
  <w:num w:numId="28" w16cid:durableId="2001228388">
    <w:abstractNumId w:val="60"/>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59"/>
  </w:num>
  <w:num w:numId="39" w16cid:durableId="1766271174">
    <w:abstractNumId w:val="62"/>
  </w:num>
  <w:num w:numId="40" w16cid:durableId="2037385382">
    <w:abstractNumId w:val="48"/>
  </w:num>
  <w:num w:numId="41" w16cid:durableId="1793938391">
    <w:abstractNumId w:val="51"/>
  </w:num>
  <w:num w:numId="42" w16cid:durableId="25759215">
    <w:abstractNumId w:val="58"/>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7"/>
  </w:num>
  <w:num w:numId="52" w16cid:durableId="376780110">
    <w:abstractNumId w:val="29"/>
  </w:num>
  <w:num w:numId="53" w16cid:durableId="1782187858">
    <w:abstractNumId w:val="44"/>
  </w:num>
  <w:num w:numId="54" w16cid:durableId="530538328">
    <w:abstractNumId w:val="14"/>
  </w:num>
  <w:num w:numId="55" w16cid:durableId="1905876402">
    <w:abstractNumId w:val="41"/>
  </w:num>
  <w:num w:numId="56" w16cid:durableId="319770087">
    <w:abstractNumId w:val="55"/>
  </w:num>
  <w:num w:numId="57" w16cid:durableId="1377508755">
    <w:abstractNumId w:val="33"/>
  </w:num>
  <w:num w:numId="58" w16cid:durableId="1454397879">
    <w:abstractNumId w:val="54"/>
  </w:num>
  <w:num w:numId="59" w16cid:durableId="1616210920">
    <w:abstractNumId w:val="40"/>
  </w:num>
  <w:num w:numId="60" w16cid:durableId="1441148995">
    <w:abstractNumId w:val="43"/>
  </w:num>
  <w:num w:numId="61" w16cid:durableId="145442242">
    <w:abstractNumId w:val="46"/>
  </w:num>
  <w:num w:numId="62" w16cid:durableId="224687713">
    <w:abstractNumId w:val="12"/>
  </w:num>
  <w:num w:numId="63" w16cid:durableId="185867553">
    <w:abstractNumId w:val="45"/>
  </w:num>
  <w:num w:numId="64" w16cid:durableId="718095515">
    <w:abstractNumId w:val="56"/>
  </w:num>
  <w:num w:numId="65" w16cid:durableId="963776281">
    <w:abstractNumId w:val="26"/>
  </w:num>
  <w:num w:numId="66" w16cid:durableId="267544215">
    <w:abstractNumId w:val="21"/>
  </w:num>
  <w:num w:numId="67" w16cid:durableId="1624195546">
    <w:abstractNumId w:val="38"/>
  </w:num>
  <w:num w:numId="68" w16cid:durableId="351610995">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90A"/>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323B"/>
    <w:rsid w:val="00085478"/>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47BDC"/>
    <w:rsid w:val="001501DF"/>
    <w:rsid w:val="00150FEB"/>
    <w:rsid w:val="00151F11"/>
    <w:rsid w:val="00152874"/>
    <w:rsid w:val="0015376E"/>
    <w:rsid w:val="001538C5"/>
    <w:rsid w:val="00153D1C"/>
    <w:rsid w:val="001550F5"/>
    <w:rsid w:val="0015597C"/>
    <w:rsid w:val="00156AC9"/>
    <w:rsid w:val="0016079F"/>
    <w:rsid w:val="001607EC"/>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32B"/>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4BB4"/>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3090"/>
    <w:rsid w:val="00253382"/>
    <w:rsid w:val="00254895"/>
    <w:rsid w:val="00255225"/>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95A"/>
    <w:rsid w:val="00290AF4"/>
    <w:rsid w:val="00291A2B"/>
    <w:rsid w:val="00291DCB"/>
    <w:rsid w:val="0029216D"/>
    <w:rsid w:val="002926A1"/>
    <w:rsid w:val="00293A04"/>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77E"/>
    <w:rsid w:val="002D5ABC"/>
    <w:rsid w:val="002D6348"/>
    <w:rsid w:val="002D6674"/>
    <w:rsid w:val="002D681F"/>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1D"/>
    <w:rsid w:val="002F1CD9"/>
    <w:rsid w:val="002F2AA2"/>
    <w:rsid w:val="002F396F"/>
    <w:rsid w:val="002F44C0"/>
    <w:rsid w:val="002F536E"/>
    <w:rsid w:val="002F59CC"/>
    <w:rsid w:val="002F5EE2"/>
    <w:rsid w:val="002F5F47"/>
    <w:rsid w:val="002F67FD"/>
    <w:rsid w:val="002F7D23"/>
    <w:rsid w:val="00300FEF"/>
    <w:rsid w:val="00301185"/>
    <w:rsid w:val="00301D9E"/>
    <w:rsid w:val="0030230E"/>
    <w:rsid w:val="00302469"/>
    <w:rsid w:val="00302794"/>
    <w:rsid w:val="00304643"/>
    <w:rsid w:val="0030489A"/>
    <w:rsid w:val="003049FC"/>
    <w:rsid w:val="00304E45"/>
    <w:rsid w:val="00306D9F"/>
    <w:rsid w:val="00306F87"/>
    <w:rsid w:val="003074D1"/>
    <w:rsid w:val="003101E1"/>
    <w:rsid w:val="00310C95"/>
    <w:rsid w:val="0031109D"/>
    <w:rsid w:val="0031284C"/>
    <w:rsid w:val="00312A4E"/>
    <w:rsid w:val="00312AF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510"/>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114B"/>
    <w:rsid w:val="0039299B"/>
    <w:rsid w:val="00394C27"/>
    <w:rsid w:val="00395075"/>
    <w:rsid w:val="003A050E"/>
    <w:rsid w:val="003A050F"/>
    <w:rsid w:val="003A1120"/>
    <w:rsid w:val="003A1229"/>
    <w:rsid w:val="003A1535"/>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92C"/>
    <w:rsid w:val="003F0DA7"/>
    <w:rsid w:val="003F12AB"/>
    <w:rsid w:val="003F139A"/>
    <w:rsid w:val="003F1531"/>
    <w:rsid w:val="003F18FD"/>
    <w:rsid w:val="003F2587"/>
    <w:rsid w:val="003F25CB"/>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90B"/>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605D0"/>
    <w:rsid w:val="00560AD2"/>
    <w:rsid w:val="00561265"/>
    <w:rsid w:val="00561DBA"/>
    <w:rsid w:val="005622DD"/>
    <w:rsid w:val="00562B41"/>
    <w:rsid w:val="0056365F"/>
    <w:rsid w:val="0056375F"/>
    <w:rsid w:val="0056385B"/>
    <w:rsid w:val="00563B8D"/>
    <w:rsid w:val="00563D94"/>
    <w:rsid w:val="00563DE6"/>
    <w:rsid w:val="0056412E"/>
    <w:rsid w:val="00564379"/>
    <w:rsid w:val="0056444E"/>
    <w:rsid w:val="00564AD2"/>
    <w:rsid w:val="00564EBE"/>
    <w:rsid w:val="00564ED0"/>
    <w:rsid w:val="00564F1C"/>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3195"/>
    <w:rsid w:val="00583B84"/>
    <w:rsid w:val="00584DCB"/>
    <w:rsid w:val="0058525D"/>
    <w:rsid w:val="00585C84"/>
    <w:rsid w:val="00587073"/>
    <w:rsid w:val="0058714C"/>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355"/>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3D73"/>
    <w:rsid w:val="007243EB"/>
    <w:rsid w:val="00724B68"/>
    <w:rsid w:val="00724B98"/>
    <w:rsid w:val="00725AB6"/>
    <w:rsid w:val="00725D1E"/>
    <w:rsid w:val="00726D3A"/>
    <w:rsid w:val="00727575"/>
    <w:rsid w:val="007317B5"/>
    <w:rsid w:val="0073210C"/>
    <w:rsid w:val="0073238A"/>
    <w:rsid w:val="00733758"/>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C43"/>
    <w:rsid w:val="007872CE"/>
    <w:rsid w:val="0078760D"/>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5B7"/>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1C7"/>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B7D"/>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97976"/>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32BE"/>
    <w:rsid w:val="009038DF"/>
    <w:rsid w:val="00903CA1"/>
    <w:rsid w:val="00903F2F"/>
    <w:rsid w:val="0090467B"/>
    <w:rsid w:val="00904BC4"/>
    <w:rsid w:val="0090532E"/>
    <w:rsid w:val="00905E5B"/>
    <w:rsid w:val="00907F23"/>
    <w:rsid w:val="0091024A"/>
    <w:rsid w:val="009104C6"/>
    <w:rsid w:val="0091118A"/>
    <w:rsid w:val="009122A7"/>
    <w:rsid w:val="0091235E"/>
    <w:rsid w:val="0091279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5C66"/>
    <w:rsid w:val="0094637F"/>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28B6"/>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195E"/>
    <w:rsid w:val="009921F1"/>
    <w:rsid w:val="0099297C"/>
    <w:rsid w:val="00993376"/>
    <w:rsid w:val="0099360B"/>
    <w:rsid w:val="00993EC5"/>
    <w:rsid w:val="00995E3B"/>
    <w:rsid w:val="00995FEE"/>
    <w:rsid w:val="00996076"/>
    <w:rsid w:val="00996A52"/>
    <w:rsid w:val="009978CF"/>
    <w:rsid w:val="00997E87"/>
    <w:rsid w:val="009A0886"/>
    <w:rsid w:val="009A17AA"/>
    <w:rsid w:val="009A180D"/>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5EA"/>
    <w:rsid w:val="00A00765"/>
    <w:rsid w:val="00A01788"/>
    <w:rsid w:val="00A01AE9"/>
    <w:rsid w:val="00A01B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4315"/>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4E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707D"/>
    <w:rsid w:val="00A676BC"/>
    <w:rsid w:val="00A71A81"/>
    <w:rsid w:val="00A71BA0"/>
    <w:rsid w:val="00A71EDB"/>
    <w:rsid w:val="00A728AD"/>
    <w:rsid w:val="00A73BF7"/>
    <w:rsid w:val="00A744AD"/>
    <w:rsid w:val="00A747AC"/>
    <w:rsid w:val="00A74B22"/>
    <w:rsid w:val="00A74F6B"/>
    <w:rsid w:val="00A75274"/>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6EE8"/>
    <w:rsid w:val="00AD7D83"/>
    <w:rsid w:val="00AE110B"/>
    <w:rsid w:val="00AE1244"/>
    <w:rsid w:val="00AE1C5F"/>
    <w:rsid w:val="00AE2B70"/>
    <w:rsid w:val="00AE3439"/>
    <w:rsid w:val="00AE3DB1"/>
    <w:rsid w:val="00AE422D"/>
    <w:rsid w:val="00AE4562"/>
    <w:rsid w:val="00AE55E5"/>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2E9F"/>
    <w:rsid w:val="00B236C4"/>
    <w:rsid w:val="00B24214"/>
    <w:rsid w:val="00B2459A"/>
    <w:rsid w:val="00B24E8E"/>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F6"/>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8E"/>
    <w:rsid w:val="00BE3B73"/>
    <w:rsid w:val="00BE3C0E"/>
    <w:rsid w:val="00BE4840"/>
    <w:rsid w:val="00BE4D50"/>
    <w:rsid w:val="00BE4F69"/>
    <w:rsid w:val="00BE598F"/>
    <w:rsid w:val="00BE65AB"/>
    <w:rsid w:val="00BE7C72"/>
    <w:rsid w:val="00BF1081"/>
    <w:rsid w:val="00BF1959"/>
    <w:rsid w:val="00BF22F5"/>
    <w:rsid w:val="00BF3A5A"/>
    <w:rsid w:val="00BF4594"/>
    <w:rsid w:val="00BF5AEB"/>
    <w:rsid w:val="00BF5F80"/>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298E"/>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05FF0"/>
    <w:rsid w:val="00D10723"/>
    <w:rsid w:val="00D10FA6"/>
    <w:rsid w:val="00D11917"/>
    <w:rsid w:val="00D1231A"/>
    <w:rsid w:val="00D12A02"/>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685"/>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10FB"/>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2B3C"/>
    <w:rsid w:val="00EB35C1"/>
    <w:rsid w:val="00EB3686"/>
    <w:rsid w:val="00EB381D"/>
    <w:rsid w:val="00EB58C7"/>
    <w:rsid w:val="00EB5DC1"/>
    <w:rsid w:val="00EB6D85"/>
    <w:rsid w:val="00EB7B78"/>
    <w:rsid w:val="00EB7FCE"/>
    <w:rsid w:val="00EC0799"/>
    <w:rsid w:val="00EC121F"/>
    <w:rsid w:val="00EC1554"/>
    <w:rsid w:val="00EC1594"/>
    <w:rsid w:val="00EC3339"/>
    <w:rsid w:val="00EC42F8"/>
    <w:rsid w:val="00EC4A1B"/>
    <w:rsid w:val="00EC7512"/>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2D22"/>
    <w:rsid w:val="00EF331B"/>
    <w:rsid w:val="00EF336C"/>
    <w:rsid w:val="00EF393F"/>
    <w:rsid w:val="00EF401B"/>
    <w:rsid w:val="00EF4272"/>
    <w:rsid w:val="00EF6136"/>
    <w:rsid w:val="00EF62C6"/>
    <w:rsid w:val="00EF65CA"/>
    <w:rsid w:val="00EF67DA"/>
    <w:rsid w:val="00EF7124"/>
    <w:rsid w:val="00EF7384"/>
    <w:rsid w:val="00F00EAA"/>
    <w:rsid w:val="00F01A99"/>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2F57"/>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189716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0767210">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66748CFD6364A80338BDFCA1C7216" ma:contentTypeVersion="3" ma:contentTypeDescription="Create a new document." ma:contentTypeScope="" ma:versionID="1a13be68cddb6785bc411dc21f1616ab">
  <xsd:schema xmlns:xsd="http://www.w3.org/2001/XMLSchema" xmlns:xs="http://www.w3.org/2001/XMLSchema" xmlns:p="http://schemas.microsoft.com/office/2006/metadata/properties" xmlns:ns2="0b9d3ac6-8cbe-4aa8-8c69-9d6784f217bb" targetNamespace="http://schemas.microsoft.com/office/2006/metadata/properties" ma:root="true" ma:fieldsID="2d5fe82de9f892aa61716a2ff8cffcfb" ns2:_="">
    <xsd:import namespace="0b9d3ac6-8cbe-4aa8-8c69-9d6784f217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9d3ac6-8cbe-4aa8-8c69-9d6784f21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D8614-BD4B-488E-A25F-61AB84C0B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9d3ac6-8cbe-4aa8-8c69-9d6784f217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16B4A6-EF30-462D-AF30-8DCEF4D53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5A37D5-5114-4A48-B734-C5DEED120FB6}">
  <ds:schemaRefs>
    <ds:schemaRef ds:uri="http://schemas.microsoft.com/sharepoint/v3/contenttype/forms"/>
  </ds:schemaRefs>
</ds:datastoreItem>
</file>

<file path=customXml/itemProps4.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6818</Words>
  <Characters>3887</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11</cp:revision>
  <cp:lastPrinted>2022-04-29T11:22:00Z</cp:lastPrinted>
  <dcterms:created xsi:type="dcterms:W3CDTF">2025-09-04T07:26:00Z</dcterms:created>
  <dcterms:modified xsi:type="dcterms:W3CDTF">2025-12-17T12:05:00Z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0x0101006F866748CFD6364A80338BDFCA1C7216</vt:lpwstr>
  </property>
</Properties>
</file>